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9D723" w14:textId="77777777" w:rsidR="00315A14" w:rsidRPr="00267E64" w:rsidRDefault="00315A14" w:rsidP="00315A14">
      <w:pPr>
        <w:suppressAutoHyphens/>
        <w:spacing w:after="0" w:line="240" w:lineRule="auto"/>
        <w:rPr>
          <w:rFonts w:eastAsia="Times New Roman" w:cs="Cambria"/>
          <w:kern w:val="0"/>
          <w:sz w:val="21"/>
          <w:szCs w:val="21"/>
          <w:lang w:eastAsia="ar-SA"/>
          <w14:ligatures w14:val="none"/>
        </w:rPr>
      </w:pPr>
      <w:r w:rsidRPr="00267E64">
        <w:rPr>
          <w:rFonts w:eastAsia="Times New Roman" w:cs="Cambria"/>
          <w:b/>
          <w:bCs/>
          <w:kern w:val="0"/>
          <w:sz w:val="21"/>
          <w:szCs w:val="21"/>
          <w:lang w:eastAsia="ar-SA"/>
          <w14:ligatures w14:val="none"/>
        </w:rPr>
        <w:t>Pakiet nr 2 – Laser wysokoenergetyczny</w:t>
      </w:r>
    </w:p>
    <w:p w14:paraId="7E7F0F5C" w14:textId="77777777" w:rsidR="00315A14" w:rsidRPr="00267E64" w:rsidRDefault="00315A14" w:rsidP="00315A14">
      <w:pPr>
        <w:suppressAutoHyphens/>
        <w:spacing w:after="60" w:line="240" w:lineRule="auto"/>
        <w:rPr>
          <w:rFonts w:eastAsia="Times New Roman" w:cs="Cambria"/>
          <w:kern w:val="0"/>
          <w:sz w:val="21"/>
          <w:szCs w:val="21"/>
          <w:lang w:eastAsia="ar-SA"/>
          <w14:ligatures w14:val="none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520"/>
        <w:gridCol w:w="3378"/>
        <w:gridCol w:w="1030"/>
        <w:gridCol w:w="1134"/>
        <w:gridCol w:w="2410"/>
        <w:gridCol w:w="1559"/>
        <w:gridCol w:w="3231"/>
      </w:tblGrid>
      <w:tr w:rsidR="00315A14" w:rsidRPr="00267E64" w14:paraId="3EDC1440" w14:textId="77777777" w:rsidTr="0084034F">
        <w:tc>
          <w:tcPr>
            <w:tcW w:w="132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B7D3EB8" w14:textId="77777777" w:rsidR="00315A14" w:rsidRPr="00267E64" w:rsidRDefault="00315A14" w:rsidP="00315A14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Pakiet nr 2 – Laser wysokoenergetyczny</w:t>
            </w:r>
          </w:p>
        </w:tc>
      </w:tr>
      <w:tr w:rsidR="00315A14" w:rsidRPr="00267E64" w14:paraId="089ADED6" w14:textId="77777777" w:rsidTr="0084034F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1C01BB63" w14:textId="77777777" w:rsidR="00315A14" w:rsidRPr="00267E64" w:rsidRDefault="00315A14" w:rsidP="00315A14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Lp.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097E7A2B" w14:textId="77777777" w:rsidR="00315A14" w:rsidRPr="00267E64" w:rsidRDefault="00315A14" w:rsidP="00315A14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Artykuł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542175BF" w14:textId="77777777" w:rsidR="00315A14" w:rsidRPr="00267E64" w:rsidRDefault="00315A14" w:rsidP="00315A14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J.m.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22AF0E15" w14:textId="77777777" w:rsidR="00315A14" w:rsidRPr="00267E64" w:rsidRDefault="00315A14" w:rsidP="00315A14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Ilość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30BC1279" w14:textId="77777777" w:rsidR="00315A14" w:rsidRPr="00267E64" w:rsidRDefault="00315A14" w:rsidP="00315A14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Cena netto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</w:tcPr>
          <w:p w14:paraId="3A1D7370" w14:textId="77777777" w:rsidR="00315A14" w:rsidRPr="00267E64" w:rsidRDefault="00315A14" w:rsidP="00315A14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Stawka Vat %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16E27478" w14:textId="77777777" w:rsidR="00315A14" w:rsidRPr="00267E64" w:rsidRDefault="00315A14" w:rsidP="00315A14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Cena brutto</w:t>
            </w:r>
          </w:p>
        </w:tc>
      </w:tr>
      <w:tr w:rsidR="00315A14" w:rsidRPr="00267E64" w14:paraId="432277A4" w14:textId="77777777" w:rsidTr="0084034F">
        <w:trPr>
          <w:trHeight w:val="63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6376E8" w14:textId="77777777" w:rsidR="00315A14" w:rsidRPr="00267E64" w:rsidRDefault="00315A14" w:rsidP="00315A14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  <w:p w14:paraId="5AD580D7" w14:textId="77777777" w:rsidR="00315A14" w:rsidRPr="00267E64" w:rsidRDefault="00315A14" w:rsidP="00315A14">
            <w:pPr>
              <w:suppressAutoHyphens/>
              <w:autoSpaceDE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1.</w:t>
            </w:r>
          </w:p>
        </w:tc>
        <w:tc>
          <w:tcPr>
            <w:tcW w:w="3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C9AC9" w14:textId="77777777" w:rsidR="00315A14" w:rsidRPr="00267E64" w:rsidRDefault="00315A14" w:rsidP="00315A14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  <w:p w14:paraId="1D8AF354" w14:textId="77777777" w:rsidR="00315A14" w:rsidRPr="00267E64" w:rsidRDefault="00315A14" w:rsidP="00315A14">
            <w:pPr>
              <w:suppressAutoHyphens/>
              <w:autoSpaceDE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Laser wysokoenergetyczny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59CFA" w14:textId="77777777" w:rsidR="00315A14" w:rsidRPr="00267E64" w:rsidRDefault="00315A14" w:rsidP="00315A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  <w:p w14:paraId="4A841D41" w14:textId="77777777" w:rsidR="00315A14" w:rsidRPr="00267E64" w:rsidRDefault="00315A14" w:rsidP="00315A14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318F6" w14:textId="77777777" w:rsidR="00315A14" w:rsidRPr="00267E64" w:rsidRDefault="00315A14" w:rsidP="00315A1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  <w:p w14:paraId="79C160BE" w14:textId="77777777" w:rsidR="00315A14" w:rsidRPr="00267E64" w:rsidRDefault="00315A14" w:rsidP="00315A14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A94EE4" w14:textId="77777777" w:rsidR="00315A14" w:rsidRPr="00267E64" w:rsidRDefault="00315A14" w:rsidP="00315A14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429AB" w14:textId="77777777" w:rsidR="00315A14" w:rsidRPr="00267E64" w:rsidRDefault="00315A14" w:rsidP="00315A14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F385E" w14:textId="77777777" w:rsidR="00315A14" w:rsidRPr="00267E64" w:rsidRDefault="00315A14" w:rsidP="00315A14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</w:tbl>
    <w:p w14:paraId="1C54B468" w14:textId="77777777" w:rsidR="00315A14" w:rsidRPr="00267E64" w:rsidRDefault="00315A14" w:rsidP="00315A14">
      <w:pPr>
        <w:suppressAutoHyphens/>
        <w:spacing w:after="60" w:line="240" w:lineRule="auto"/>
        <w:rPr>
          <w:rFonts w:eastAsia="Times New Roman" w:cs="Cambria"/>
          <w:b/>
          <w:kern w:val="0"/>
          <w:sz w:val="21"/>
          <w:szCs w:val="21"/>
          <w:lang w:eastAsia="ar-SA"/>
          <w14:ligatures w14:val="none"/>
        </w:rPr>
      </w:pPr>
    </w:p>
    <w:p w14:paraId="7899CDD9" w14:textId="77777777" w:rsidR="00315A14" w:rsidRPr="00267E64" w:rsidRDefault="00315A14" w:rsidP="00315A14">
      <w:pPr>
        <w:suppressAutoHyphens/>
        <w:spacing w:after="60" w:line="240" w:lineRule="auto"/>
        <w:rPr>
          <w:rFonts w:eastAsia="Times New Roman" w:cs="Cambria"/>
          <w:b/>
          <w:kern w:val="0"/>
          <w:sz w:val="21"/>
          <w:szCs w:val="21"/>
          <w:lang w:eastAsia="ar-SA"/>
          <w14:ligatures w14:val="none"/>
        </w:rPr>
      </w:pPr>
    </w:p>
    <w:tbl>
      <w:tblPr>
        <w:tblW w:w="0" w:type="auto"/>
        <w:tblInd w:w="-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5383"/>
        <w:gridCol w:w="2421"/>
        <w:gridCol w:w="2421"/>
        <w:gridCol w:w="2461"/>
      </w:tblGrid>
      <w:tr w:rsidR="00315A14" w:rsidRPr="00267E64" w14:paraId="15C7EE40" w14:textId="77777777" w:rsidTr="0084034F">
        <w:trPr>
          <w:trHeight w:val="126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F7AF664" w14:textId="77777777" w:rsidR="00315A14" w:rsidRPr="00267E64" w:rsidRDefault="00315A14" w:rsidP="00315A14">
            <w:pPr>
              <w:suppressAutoHyphens/>
              <w:spacing w:after="240" w:line="240" w:lineRule="auto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Lp.</w:t>
            </w: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B4B3E35" w14:textId="77777777" w:rsidR="00315A14" w:rsidRPr="00267E64" w:rsidRDefault="00315A14" w:rsidP="00315A14">
            <w:pPr>
              <w:suppressAutoHyphens/>
              <w:spacing w:before="240" w:after="0" w:line="240" w:lineRule="auto"/>
              <w:jc w:val="center"/>
              <w:rPr>
                <w:rFonts w:eastAsia="Times New Roman" w:cs="Cambria"/>
                <w:b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Opis przedmiotu zamówienia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09E55F7" w14:textId="77777777" w:rsidR="00315A14" w:rsidRPr="00267E64" w:rsidRDefault="00315A14" w:rsidP="00315A14">
            <w:pPr>
              <w:suppressAutoHyphens/>
              <w:spacing w:before="240" w:after="240" w:line="240" w:lineRule="auto"/>
              <w:jc w:val="center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b/>
                <w:kern w:val="0"/>
                <w:sz w:val="21"/>
                <w:szCs w:val="21"/>
                <w:lang w:eastAsia="ar-SA"/>
                <w14:ligatures w14:val="none"/>
              </w:rPr>
              <w:t>Wymagane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554AEFD" w14:textId="77777777" w:rsidR="00315A14" w:rsidRPr="00267E64" w:rsidRDefault="00315A14" w:rsidP="00315A14">
            <w:pPr>
              <w:suppressAutoHyphens/>
              <w:spacing w:before="240" w:after="240" w:line="240" w:lineRule="auto"/>
              <w:jc w:val="center"/>
              <w:rPr>
                <w:rFonts w:eastAsia="Times New Roman" w:cs="Cambria"/>
                <w:b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Należy potwierdzić słowem "TAK" lub opisać zgodnie z wymaganiem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C9D39C" w14:textId="77777777" w:rsidR="00315A14" w:rsidRPr="00267E64" w:rsidRDefault="00315A14" w:rsidP="00315A14">
            <w:pPr>
              <w:suppressAutoHyphens/>
              <w:spacing w:before="240" w:after="240" w:line="240" w:lineRule="auto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b/>
                <w:kern w:val="0"/>
                <w:sz w:val="21"/>
                <w:szCs w:val="21"/>
                <w:lang w:eastAsia="ar-SA"/>
                <w14:ligatures w14:val="none"/>
              </w:rPr>
              <w:t>Uwagi</w:t>
            </w:r>
          </w:p>
        </w:tc>
      </w:tr>
      <w:tr w:rsidR="00315A14" w:rsidRPr="00267E64" w14:paraId="44CF5B47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0BDA5A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48504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Nazwa i typ/model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2FA786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A7493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734BE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3D856BB1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ED8F2E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9AB020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Rok produkcji – wymagany minimum 2026, sprzęt nowy, nieużywany, niepowystawowy, gotowy do pracy bez konieczności dokupowania dodatkowych elementów.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3A25A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831BC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C760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0E73F301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813985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88372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Moc regulowana do min. 20W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7AE56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8183E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6FE3B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25CE4548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3E317A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FCCD12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 xml:space="preserve">Długość fali 1064 </w:t>
            </w:r>
            <w:proofErr w:type="spellStart"/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nm</w:t>
            </w:r>
            <w:proofErr w:type="spellEnd"/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 xml:space="preserve"> +/-3%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53E46A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6E64D0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E6325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4612BC57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48F87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32CF8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 xml:space="preserve">Wprowadzenie do terapii na urządzeniu indywidualnych cech osobniczych pacjenta takich jak grubość tkanki tłuszczowej, kolor skóry, przewlekłość, skala bólu. 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211AE8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216EF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6DB29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5E48C295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D0269A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65C958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Gotowe protokoły postępowania i encyklopedia terapeutyczna zabiegów: z podziałem na obszary anatomiczne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A2849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1840E7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A33A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3C430964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DB827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E8AD5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Kolorowy ekran dotykowy o przekątnej nim. 8,4” z możliwością zmiany kolorów ekranu, tła, czcionki, kontrastu dla osób słabo widzących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D0DEF9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6EF3E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EFDF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635E9EB9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C10D3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E6424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Układ optyczny z regulacją wielkości plamki w zakresie min. 10-30 mm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448BB9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B11F76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0B0E1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71C1EBC8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C0A21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D758C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Regulacja parametrów w trakcie terapii za pomocą przycisków sondy laserowej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3425E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5E711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E45A0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71EBBF9A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77F3DC9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211AD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Ciągła, wielopoziomowa kontrola mocy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CE287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B363A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C191A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3C71E7B0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269E2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4F584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Wbudowane gotowe programy terapeutyczne i encyklopedia terapeutyczna z dokładnym opisem jednostek chorobowych, zaleceniami, sposobem postępowania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BB0E1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D7F1B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200B5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17F12395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20CCC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1E15A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Nawigacyjny atlas anatomiczny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6EFB42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9EA57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03DE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7B686C89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EECCFE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AF927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proofErr w:type="spellStart"/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Autokalibracja</w:t>
            </w:r>
            <w:proofErr w:type="spellEnd"/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 xml:space="preserve"> sondy laserowej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750E95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BD338F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FCF17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4E5EBF21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018B309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99566E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Moduł Zrobotyzowanego Systemu Skanowania z wbudowaną kamerą termowizyjną, czujnikiem temperatury oraz czujnikiem dystansu i skanem percepcji termicznej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95A508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9137A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CF48F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5E4ED2EA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74323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749A5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 xml:space="preserve">Tryb pracy: Ciągły, impulsowy, trójkątny, </w:t>
            </w:r>
            <w:proofErr w:type="spellStart"/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superpulse</w:t>
            </w:r>
            <w:proofErr w:type="spellEnd"/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0EDB3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BACB1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CD2C7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0915E8FA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E44CF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27EF6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Liczba protokołów min. 61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ED5AF7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78707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F475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6812EA71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76257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A45AD4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Funkcje bezpieczeństwa: wyłącznik bezpieczeństwa, wyłącznik drzwiowy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3D4BD7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31BE4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20126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165FB3F0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B8D083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23F4CD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Wymiary 320 × 190 × 280 mm +/-3%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333B0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92D143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2C796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35587BEA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6CDFC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99278A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Waga sterownika min. 8 kg +/-3%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EE805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67F0A5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7A1D6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1B27398E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68C83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94287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Kolumna jezdna aparatu, min. pięć uchylnie otwieranych schowków, kolumna mechanicznie i wizualnie tworzy integralną całość ze sterownikiem aparat stabilnie przymocowany do kolumny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9ECB7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B00BF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782E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0CF2819E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D7C2F1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E86E5" w14:textId="77777777" w:rsidR="00315A14" w:rsidRPr="00267E64" w:rsidRDefault="00315A14" w:rsidP="00315A14">
            <w:pPr>
              <w:suppressAutoHyphens/>
              <w:autoSpaceDE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Stół rehabilitacyjny, 2-częściowy</w:t>
            </w:r>
          </w:p>
          <w:p w14:paraId="0F69D5E3" w14:textId="77777777" w:rsidR="00315A14" w:rsidRPr="00267E64" w:rsidRDefault="00315A14" w:rsidP="00315A14">
            <w:pPr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Długość: 203cm +/-3%</w:t>
            </w:r>
          </w:p>
          <w:p w14:paraId="6A3F1F02" w14:textId="77777777" w:rsidR="00315A14" w:rsidRPr="00267E64" w:rsidRDefault="00315A14" w:rsidP="00315A14">
            <w:pPr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Wysokość (regulowana elektrycznie za pomocą ramy wokół stołu) w zakresie: 60-92cm +/-3%</w:t>
            </w:r>
          </w:p>
          <w:p w14:paraId="12957CC0" w14:textId="77777777" w:rsidR="00315A14" w:rsidRPr="00267E64" w:rsidRDefault="00315A14" w:rsidP="00315A14">
            <w:pPr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Szerokość: 70cm +/-3%</w:t>
            </w:r>
          </w:p>
          <w:p w14:paraId="0BDF903E" w14:textId="77777777" w:rsidR="00315A14" w:rsidRPr="00267E64" w:rsidRDefault="00315A14" w:rsidP="00315A14">
            <w:pPr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Regulowany zagłówek sprężyną gazową w zakresie: -60° + 45° +/-3%</w:t>
            </w:r>
          </w:p>
          <w:p w14:paraId="1AAD60BC" w14:textId="77777777" w:rsidR="00315A14" w:rsidRPr="00267E64" w:rsidRDefault="00315A14" w:rsidP="00315A14">
            <w:pPr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Waga: 82kg +/-3%</w:t>
            </w:r>
          </w:p>
          <w:p w14:paraId="0864C758" w14:textId="77777777" w:rsidR="00315A14" w:rsidRPr="00267E64" w:rsidRDefault="00315A14" w:rsidP="00315A14">
            <w:pPr>
              <w:numPr>
                <w:ilvl w:val="0"/>
                <w:numId w:val="2"/>
              </w:numPr>
              <w:suppressAutoHyphens/>
              <w:autoSpaceDE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Maksymalne obciążenie: 150kg +/-3%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40338B" w14:textId="77777777" w:rsidR="00315A14" w:rsidRPr="00267E64" w:rsidRDefault="00315A14" w:rsidP="00315A14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06144B" w14:textId="77777777" w:rsidR="00315A14" w:rsidRPr="00267E64" w:rsidRDefault="00315A14" w:rsidP="00315A14">
            <w:pPr>
              <w:suppressAutoHyphens/>
              <w:autoSpaceDE w:val="0"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54EF2" w14:textId="77777777" w:rsidR="00315A14" w:rsidRPr="00267E64" w:rsidRDefault="00315A14" w:rsidP="00315A14">
            <w:pPr>
              <w:suppressAutoHyphens/>
              <w:autoSpaceDE w:val="0"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7C9717D8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634CDC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88722E" w14:textId="77777777" w:rsidR="00315A14" w:rsidRPr="00267E64" w:rsidRDefault="00315A14" w:rsidP="00315A14">
            <w:pPr>
              <w:suppressAutoHyphens/>
              <w:autoSpaceDE w:val="0"/>
              <w:spacing w:after="0" w:line="240" w:lineRule="auto"/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Taboret z kółkami i podnóżkiem</w:t>
            </w:r>
          </w:p>
          <w:p w14:paraId="57913BE1" w14:textId="77777777" w:rsidR="00315A14" w:rsidRPr="00267E64" w:rsidRDefault="00315A14" w:rsidP="00315A14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  <w:t xml:space="preserve">Średnica podstawy: 60 cm </w:t>
            </w:r>
            <w:r w:rsidRPr="00267E64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79B31986" w14:textId="77777777" w:rsidR="00315A14" w:rsidRPr="00267E64" w:rsidRDefault="00315A14" w:rsidP="00315A14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  <w:t xml:space="preserve">Wysokość (regulowana): 53-72 cm </w:t>
            </w:r>
            <w:r w:rsidRPr="00267E64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66E7345F" w14:textId="77777777" w:rsidR="00315A14" w:rsidRPr="00267E64" w:rsidRDefault="00315A14" w:rsidP="00315A14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  <w:t xml:space="preserve">Średnica siedziska: 34 cm </w:t>
            </w:r>
            <w:r w:rsidRPr="00267E64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4ED102BE" w14:textId="77777777" w:rsidR="00315A14" w:rsidRPr="00267E64" w:rsidRDefault="00315A14" w:rsidP="00315A14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eastAsia="Calibri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  <w:lastRenderedPageBreak/>
              <w:t xml:space="preserve">Waga: 7,5 kg </w:t>
            </w:r>
            <w:r w:rsidRPr="00267E64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436311E2" w14:textId="77777777" w:rsidR="00315A14" w:rsidRPr="00267E64" w:rsidRDefault="00315A14" w:rsidP="00315A14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Calibri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  <w:t xml:space="preserve">Regulacja podnóżka: 18 – 45 cm </w:t>
            </w:r>
            <w:r w:rsidRPr="00267E64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+/-3%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B1E34B" w14:textId="77777777" w:rsidR="00315A14" w:rsidRPr="00267E64" w:rsidRDefault="00315A14" w:rsidP="00315A14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lastRenderedPageBreak/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98612" w14:textId="77777777" w:rsidR="00315A14" w:rsidRPr="00267E64" w:rsidRDefault="00315A14" w:rsidP="00315A14">
            <w:pPr>
              <w:suppressAutoHyphens/>
              <w:autoSpaceDE w:val="0"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92180" w14:textId="77777777" w:rsidR="00315A14" w:rsidRPr="00267E64" w:rsidRDefault="00315A14" w:rsidP="00315A14">
            <w:pPr>
              <w:suppressAutoHyphens/>
              <w:autoSpaceDE w:val="0"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6CC27B69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AAC55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22440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 xml:space="preserve">Zasilanie 230 V/50–60 </w:t>
            </w:r>
            <w:proofErr w:type="spellStart"/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Hz</w:t>
            </w:r>
            <w:proofErr w:type="spellEnd"/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 xml:space="preserve">, 115 V/50–60 </w:t>
            </w:r>
            <w:proofErr w:type="spellStart"/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Hz</w:t>
            </w:r>
            <w:proofErr w:type="spellEnd"/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59040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BE1C1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0A8A4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041EE4E4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55132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08D449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Klasa lasera IV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C4EEBB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7394E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0FBE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5999E720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03FA26C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46C76E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Klasa ochronności sprzętu IIB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D714B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03C22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E826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0E6A5687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04490FE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7B15FF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Autoryzowany serwis gwarancyjny i pogwarancyjny z zapewnieniem realizacji usług serwisowych na terenie Polski. Czas reakcji serwisu: 72h na wstawienie urządzenia zastępczego na czas naprawy.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7BA8B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C45BB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BEB9B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038E6BF5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0863BE2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4017A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Certyfikat CE, Deklaracja zgodności z CE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97DE4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F3BC3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A0ED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15A14" w:rsidRPr="00267E64" w14:paraId="154C2F9E" w14:textId="77777777" w:rsidTr="0084034F">
        <w:trPr>
          <w:trHeight w:val="25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9D050E7" w14:textId="77777777" w:rsidR="00315A14" w:rsidRPr="00267E64" w:rsidRDefault="00315A14" w:rsidP="00315A1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hanging="720"/>
              <w:jc w:val="right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BC588E" w14:textId="77777777" w:rsidR="00315A14" w:rsidRPr="00267E64" w:rsidRDefault="00315A14" w:rsidP="00315A14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Gwarancja minimum 24 miesiące.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E00A0" w14:textId="77777777" w:rsidR="00315A14" w:rsidRPr="00267E64" w:rsidRDefault="00315A14" w:rsidP="00315A14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267E6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AC713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412A5" w14:textId="77777777" w:rsidR="00315A14" w:rsidRPr="00267E64" w:rsidRDefault="00315A14" w:rsidP="00315A14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</w:tbl>
    <w:p w14:paraId="26CB74A0" w14:textId="77777777" w:rsidR="00315A14" w:rsidRPr="00267E64" w:rsidRDefault="00315A14" w:rsidP="00315A14">
      <w:pPr>
        <w:suppressAutoHyphens/>
        <w:spacing w:after="60" w:line="240" w:lineRule="auto"/>
        <w:rPr>
          <w:rFonts w:eastAsia="Times New Roman" w:cs="Cambria"/>
          <w:kern w:val="0"/>
          <w:sz w:val="21"/>
          <w:szCs w:val="21"/>
          <w:lang w:eastAsia="ar-SA"/>
          <w14:ligatures w14:val="none"/>
        </w:rPr>
      </w:pPr>
    </w:p>
    <w:p w14:paraId="6645E8C0" w14:textId="77777777" w:rsidR="00315A14" w:rsidRPr="00267E64" w:rsidRDefault="00315A14" w:rsidP="00315A14">
      <w:pPr>
        <w:suppressAutoHyphens/>
        <w:spacing w:after="60" w:line="240" w:lineRule="auto"/>
        <w:rPr>
          <w:rFonts w:eastAsia="Times New Roman" w:cs="Cambria"/>
          <w:kern w:val="0"/>
          <w:sz w:val="21"/>
          <w:szCs w:val="21"/>
          <w:lang w:eastAsia="ar-SA"/>
          <w14:ligatures w14:val="none"/>
        </w:rPr>
      </w:pPr>
    </w:p>
    <w:p w14:paraId="22FF0AA8" w14:textId="77777777" w:rsidR="00315A14" w:rsidRPr="00267E64" w:rsidRDefault="00315A14" w:rsidP="00315A14">
      <w:pPr>
        <w:suppressAutoHyphens/>
        <w:spacing w:after="60" w:line="240" w:lineRule="auto"/>
        <w:jc w:val="both"/>
        <w:rPr>
          <w:rFonts w:eastAsia="Times New Roman" w:cs="Cambria"/>
          <w:color w:val="FF0000"/>
          <w:kern w:val="0"/>
          <w:sz w:val="21"/>
          <w:szCs w:val="21"/>
          <w:lang w:eastAsia="ar-SA"/>
          <w14:ligatures w14:val="none"/>
        </w:rPr>
      </w:pPr>
      <w:r w:rsidRPr="00267E64">
        <w:rPr>
          <w:rFonts w:eastAsia="Times New Roman" w:cs="Cambria"/>
          <w:b/>
          <w:bCs/>
          <w:color w:val="FF0000"/>
          <w:kern w:val="0"/>
          <w:sz w:val="21"/>
          <w:szCs w:val="21"/>
          <w:lang w:eastAsia="ar-SA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2D48A101" w14:textId="77777777" w:rsidR="00315A14" w:rsidRPr="00267E64" w:rsidRDefault="00315A14" w:rsidP="00315A14">
      <w:pPr>
        <w:suppressAutoHyphens/>
        <w:spacing w:after="60" w:line="240" w:lineRule="auto"/>
        <w:rPr>
          <w:rFonts w:eastAsia="Times New Roman" w:cs="Cambria"/>
          <w:kern w:val="0"/>
          <w:sz w:val="21"/>
          <w:szCs w:val="21"/>
          <w:lang w:eastAsia="ar-SA"/>
          <w14:ligatures w14:val="none"/>
        </w:rPr>
      </w:pPr>
    </w:p>
    <w:p w14:paraId="15135135" w14:textId="77777777" w:rsidR="000208B7" w:rsidRPr="00267E64" w:rsidRDefault="000208B7">
      <w:pPr>
        <w:rPr>
          <w:sz w:val="21"/>
          <w:szCs w:val="21"/>
        </w:rPr>
      </w:pPr>
    </w:p>
    <w:sectPr w:rsidR="000208B7" w:rsidRPr="00267E64" w:rsidSect="00315A14">
      <w:headerReference w:type="default" r:id="rId7"/>
      <w:pgSz w:w="15840" w:h="12240" w:orient="landscape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770C2" w14:textId="77777777" w:rsidR="00F74AAC" w:rsidRDefault="00F74AAC" w:rsidP="008B3C28">
      <w:pPr>
        <w:spacing w:after="0" w:line="240" w:lineRule="auto"/>
      </w:pPr>
      <w:r>
        <w:separator/>
      </w:r>
    </w:p>
  </w:endnote>
  <w:endnote w:type="continuationSeparator" w:id="0">
    <w:p w14:paraId="7B596A26" w14:textId="77777777" w:rsidR="00F74AAC" w:rsidRDefault="00F74AAC" w:rsidP="008B3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700F2" w14:textId="77777777" w:rsidR="00F74AAC" w:rsidRDefault="00F74AAC" w:rsidP="008B3C28">
      <w:pPr>
        <w:spacing w:after="0" w:line="240" w:lineRule="auto"/>
      </w:pPr>
      <w:r>
        <w:separator/>
      </w:r>
    </w:p>
  </w:footnote>
  <w:footnote w:type="continuationSeparator" w:id="0">
    <w:p w14:paraId="5200789D" w14:textId="77777777" w:rsidR="00F74AAC" w:rsidRDefault="00F74AAC" w:rsidP="008B3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B2419" w14:textId="6E09C205" w:rsidR="008B3C28" w:rsidRPr="008B3C28" w:rsidRDefault="008B3C28" w:rsidP="008B3C28">
    <w:pPr>
      <w:pStyle w:val="Nagwek"/>
      <w:jc w:val="right"/>
      <w:rPr>
        <w:sz w:val="18"/>
        <w:szCs w:val="18"/>
      </w:rPr>
    </w:pPr>
    <w:r w:rsidRPr="008B3C28">
      <w:rPr>
        <w:sz w:val="18"/>
        <w:szCs w:val="18"/>
      </w:rPr>
      <w:t>Załącznik nr 3.</w:t>
    </w:r>
    <w:r>
      <w:rPr>
        <w:sz w:val="18"/>
        <w:szCs w:val="18"/>
      </w:rPr>
      <w:t>2</w:t>
    </w:r>
    <w:r w:rsidRPr="008B3C28">
      <w:rPr>
        <w:sz w:val="18"/>
        <w:szCs w:val="18"/>
      </w:rPr>
      <w:t xml:space="preserve"> do SWZ, 13/ZP/2026</w:t>
    </w:r>
  </w:p>
  <w:p w14:paraId="5123C4E9" w14:textId="6C5413E7" w:rsidR="008B3C28" w:rsidRDefault="008B3C28">
    <w:pPr>
      <w:pStyle w:val="Nagwek"/>
    </w:pPr>
    <w:r w:rsidRPr="00FF2C80">
      <w:drawing>
        <wp:inline distT="0" distB="0" distL="0" distR="0" wp14:anchorId="708C70F6" wp14:editId="446B9AF6">
          <wp:extent cx="8258810" cy="723122"/>
          <wp:effectExtent l="0" t="0" r="0" b="127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58810" cy="7231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</w:rPr>
    </w:lvl>
  </w:abstractNum>
  <w:num w:numId="1" w16cid:durableId="2020037680">
    <w:abstractNumId w:val="0"/>
  </w:num>
  <w:num w:numId="2" w16cid:durableId="74978915">
    <w:abstractNumId w:val="1"/>
  </w:num>
  <w:num w:numId="3" w16cid:durableId="2032951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A14"/>
    <w:rsid w:val="000208B7"/>
    <w:rsid w:val="0002122B"/>
    <w:rsid w:val="00045EED"/>
    <w:rsid w:val="00136B70"/>
    <w:rsid w:val="00267E64"/>
    <w:rsid w:val="00315A14"/>
    <w:rsid w:val="006E7E81"/>
    <w:rsid w:val="007927BC"/>
    <w:rsid w:val="008B3C28"/>
    <w:rsid w:val="00A80767"/>
    <w:rsid w:val="00D95D14"/>
    <w:rsid w:val="00F7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15E8A"/>
  <w15:chartTrackingRefBased/>
  <w15:docId w15:val="{59224EDB-E878-42A5-BAB8-F04E2417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5A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5A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5A1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5A1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5A1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5A1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5A1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5A1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5A1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5A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5A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5A1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5A1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5A1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5A1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5A1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5A1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5A1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5A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5A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5A1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5A1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5A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5A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5A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5A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5A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5A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5A1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B3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3C28"/>
  </w:style>
  <w:style w:type="paragraph" w:styleId="Stopka">
    <w:name w:val="footer"/>
    <w:basedOn w:val="Normalny"/>
    <w:link w:val="StopkaZnak"/>
    <w:uiPriority w:val="99"/>
    <w:unhideWhenUsed/>
    <w:rsid w:val="008B3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3C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514</Words>
  <Characters>3086</Characters>
  <Application>Microsoft Office Word</Application>
  <DocSecurity>0</DocSecurity>
  <Lines>25</Lines>
  <Paragraphs>7</Paragraphs>
  <ScaleCrop>false</ScaleCrop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3</cp:revision>
  <dcterms:created xsi:type="dcterms:W3CDTF">2026-04-17T06:50:00Z</dcterms:created>
  <dcterms:modified xsi:type="dcterms:W3CDTF">2026-04-17T11:07:00Z</dcterms:modified>
</cp:coreProperties>
</file>